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C4DD36E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0B4F6E1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970005D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78CAB577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13A09397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24AB6FD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575AC50D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504665F4" w14:textId="139DC35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3B5D92">
        <w:rPr>
          <w:rFonts w:ascii="Arial" w:hAnsi="Arial" w:cs="Arial"/>
          <w:b/>
          <w:lang w:val="sl-SI"/>
        </w:rPr>
        <w:t>16</w:t>
      </w:r>
      <w:r w:rsidRPr="00115465">
        <w:rPr>
          <w:rFonts w:ascii="Arial" w:hAnsi="Arial" w:cs="Arial"/>
          <w:b/>
          <w:lang w:val="sl-SI"/>
        </w:rPr>
        <w:t>/2021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572C47">
        <w:rPr>
          <w:rFonts w:ascii="Arial" w:hAnsi="Arial" w:cs="Arial"/>
          <w:b/>
          <w:bCs/>
          <w:lang w:val="sl-SI"/>
        </w:rPr>
        <w:t>i</w:t>
      </w:r>
      <w:r w:rsidR="003B5D92" w:rsidRPr="003B5D92">
        <w:rPr>
          <w:rFonts w:ascii="Arial" w:hAnsi="Arial" w:cs="Arial"/>
          <w:b/>
          <w:bCs/>
          <w:lang w:val="sl-SI"/>
        </w:rPr>
        <w:t>zgradnja, vzpostavitev in vzdrževanje probacijskega informacijskega sistema (ProbIS)</w:t>
      </w:r>
      <w:r w:rsidRPr="00115465">
        <w:rPr>
          <w:rFonts w:ascii="Arial" w:hAnsi="Arial" w:cs="Arial"/>
          <w:lang w:val="sl-SI"/>
        </w:rPr>
        <w:t xml:space="preserve">,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37C22080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2D65A6B1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2FB8A620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115465" w:rsidRPr="00115465" w14:paraId="639B3C9B" w14:textId="77777777" w:rsidTr="0024424F">
        <w:tc>
          <w:tcPr>
            <w:tcW w:w="3510" w:type="dxa"/>
            <w:shd w:val="clear" w:color="auto" w:fill="auto"/>
            <w:vAlign w:val="center"/>
          </w:tcPr>
          <w:p w14:paraId="59C9DA96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2FD398D7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1960F93D" w14:textId="77777777" w:rsidTr="0024424F">
        <w:tc>
          <w:tcPr>
            <w:tcW w:w="3510" w:type="dxa"/>
            <w:shd w:val="clear" w:color="auto" w:fill="auto"/>
            <w:vAlign w:val="center"/>
          </w:tcPr>
          <w:p w14:paraId="5570F19B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68F1A557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405E4563" w14:textId="77777777" w:rsidTr="0024424F">
        <w:tc>
          <w:tcPr>
            <w:tcW w:w="3510" w:type="dxa"/>
            <w:shd w:val="clear" w:color="auto" w:fill="auto"/>
            <w:vAlign w:val="center"/>
          </w:tcPr>
          <w:p w14:paraId="38464B96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7BCE9CB2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7B98B004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2BA58D7A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9315D43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45D381F2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5E2CFA01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7E7FD113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0884C882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690CC76A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2A4B2372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2051" w14:textId="77777777" w:rsidR="00ED22FC" w:rsidRDefault="00ED22FC">
      <w:r>
        <w:separator/>
      </w:r>
    </w:p>
  </w:endnote>
  <w:endnote w:type="continuationSeparator" w:id="0">
    <w:p w14:paraId="5AD56CBD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9E654" w14:textId="77777777" w:rsidR="00CD562D" w:rsidRDefault="00CD562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4C811" w14:textId="77777777" w:rsidR="007357EB" w:rsidRDefault="007357EB">
    <w:pPr>
      <w:pStyle w:val="Noga"/>
    </w:pPr>
  </w:p>
  <w:p w14:paraId="0B4C16B6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D4E70" w14:textId="77777777" w:rsidR="00CD562D" w:rsidRDefault="00CD56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BA282" w14:textId="77777777" w:rsidR="00ED22FC" w:rsidRDefault="00ED22FC">
      <w:r>
        <w:separator/>
      </w:r>
    </w:p>
  </w:footnote>
  <w:footnote w:type="continuationSeparator" w:id="0">
    <w:p w14:paraId="56866460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5999E" w14:textId="77777777" w:rsidR="00CD562D" w:rsidRDefault="00CD562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10F18" w14:textId="512D318F" w:rsidR="007357EB" w:rsidRDefault="004207A0">
    <w:pPr>
      <w:rPr>
        <w:lang w:val="sl-SI" w:eastAsia="sl-SI"/>
      </w:rPr>
    </w:pPr>
    <w:r>
      <w:rPr>
        <w:noProof/>
        <w:lang w:eastAsia="sl-SI"/>
      </w:rPr>
      <w:drawing>
        <wp:inline distT="0" distB="0" distL="0" distR="0" wp14:anchorId="5C4B99FE" wp14:editId="27ADCA0E">
          <wp:extent cx="4800600" cy="590550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CFC09" w14:textId="77777777" w:rsidR="007357EB" w:rsidRDefault="007357EB"/>
  <w:p w14:paraId="308DC9D3" w14:textId="77777777" w:rsidR="00CD562D" w:rsidRDefault="00CD562D" w:rsidP="00115465">
    <w:pPr>
      <w:ind w:left="3969"/>
      <w:rPr>
        <w:rFonts w:ascii="Arial" w:hAnsi="Arial" w:cs="Arial"/>
        <w:lang w:val="sl-SI"/>
      </w:rPr>
    </w:pPr>
  </w:p>
  <w:p w14:paraId="4A84745A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56706C39" w14:textId="77777777" w:rsidR="002D1E28" w:rsidRPr="00CD562D" w:rsidRDefault="002D1E28">
    <w:pPr>
      <w:rPr>
        <w:lang w:val="sl-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B5D33" w14:textId="77777777" w:rsidR="00CD562D" w:rsidRDefault="00CD562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3B5D92"/>
    <w:rsid w:val="004207A0"/>
    <w:rsid w:val="00430578"/>
    <w:rsid w:val="004611D6"/>
    <w:rsid w:val="004A115A"/>
    <w:rsid w:val="00533666"/>
    <w:rsid w:val="00535389"/>
    <w:rsid w:val="005463BA"/>
    <w:rsid w:val="005629A1"/>
    <w:rsid w:val="00572C47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D562D"/>
    <w:rsid w:val="00CE718D"/>
    <w:rsid w:val="00D257F2"/>
    <w:rsid w:val="00D46ED7"/>
    <w:rsid w:val="00D76247"/>
    <w:rsid w:val="00D87118"/>
    <w:rsid w:val="00DA0F2D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  <w14:docId w14:val="78D8D5FF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</cp:revision>
  <cp:lastPrinted>2014-06-19T09:00:00Z</cp:lastPrinted>
  <dcterms:created xsi:type="dcterms:W3CDTF">2021-06-11T05:37:00Z</dcterms:created>
  <dcterms:modified xsi:type="dcterms:W3CDTF">2021-06-11T05:37:00Z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